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02446" w14:textId="77777777" w:rsidR="00954A23" w:rsidRDefault="00954A23">
      <w:r>
        <w:separator/>
      </w:r>
    </w:p>
  </w:endnote>
  <w:endnote w:type="continuationSeparator" w:id="0">
    <w:p w14:paraId="5B77E8A4" w14:textId="77777777" w:rsidR="00954A23" w:rsidRDefault="0095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69C53" w14:textId="77777777" w:rsidR="004D194E" w:rsidRDefault="004D194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1876A27C" w:rsidR="007F7F73" w:rsidRDefault="007F7F73" w:rsidP="007F7F73">
    <w:pPr>
      <w:pStyle w:val="Fuzeile"/>
      <w:tabs>
        <w:tab w:val="clear" w:pos="8504"/>
        <w:tab w:val="center" w:pos="4536"/>
        <w:tab w:val="right" w:pos="9354"/>
      </w:tabs>
      <w:jc w:val="right"/>
      <w:rPr>
        <w:rFonts w:cs="Arial"/>
        <w:noProof/>
      </w:rPr>
    </w:pPr>
    <w:r w:rsidRPr="000C4BC4">
      <w:rPr>
        <w:rFonts w:cs="Arial"/>
        <w:sz w:val="18"/>
        <w:szCs w:val="18"/>
      </w:rPr>
      <w:t xml:space="preserve">Stand: </w:t>
    </w:r>
    <w:r w:rsidR="00C20FFF">
      <w:rPr>
        <w:rFonts w:cs="Arial"/>
        <w:sz w:val="18"/>
        <w:szCs w:val="18"/>
      </w:rPr>
      <w:t>08</w:t>
    </w:r>
    <w:r w:rsidR="00993AF5">
      <w:rPr>
        <w:rFonts w:cs="Arial"/>
        <w:sz w:val="18"/>
        <w:szCs w:val="18"/>
      </w:rPr>
      <w:t>.</w:t>
    </w:r>
    <w:r w:rsidR="00C20FFF">
      <w:rPr>
        <w:rFonts w:cs="Arial"/>
        <w:sz w:val="18"/>
        <w:szCs w:val="18"/>
      </w:rPr>
      <w:t>06</w:t>
    </w:r>
    <w:r w:rsidR="00993AF5">
      <w:rPr>
        <w:rFonts w:cs="Arial"/>
        <w:sz w:val="18"/>
        <w:szCs w:val="18"/>
      </w:rPr>
      <w:t>.2026</w:t>
    </w:r>
    <w:r w:rsidRPr="0050229B">
      <w:rPr>
        <w:rFonts w:cs="Arial"/>
        <w:sz w:val="18"/>
        <w:szCs w:val="18"/>
      </w:rPr>
      <w:tab/>
    </w:r>
    <w:r w:rsidRPr="0050229B">
      <w:rPr>
        <w:rFonts w:cs="Arial"/>
        <w:sz w:val="18"/>
        <w:szCs w:val="18"/>
      </w:rPr>
      <w:tab/>
      <w:t xml:space="preserve">Seite </w:t>
    </w:r>
    <w:r w:rsidRPr="0050229B">
      <w:rPr>
        <w:rFonts w:cs="Arial"/>
        <w:sz w:val="18"/>
        <w:szCs w:val="18"/>
      </w:rPr>
      <w:fldChar w:fldCharType="begin"/>
    </w:r>
    <w:r w:rsidRPr="0050229B">
      <w:rPr>
        <w:rFonts w:cs="Arial"/>
        <w:sz w:val="18"/>
        <w:szCs w:val="18"/>
      </w:rPr>
      <w:instrText>PAGE</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r w:rsidRPr="0050229B">
      <w:rPr>
        <w:rFonts w:cs="Arial"/>
        <w:sz w:val="18"/>
        <w:szCs w:val="18"/>
      </w:rPr>
      <w:t xml:space="preserve"> von </w:t>
    </w:r>
    <w:r w:rsidRPr="0050229B">
      <w:rPr>
        <w:rFonts w:cs="Arial"/>
        <w:sz w:val="18"/>
        <w:szCs w:val="18"/>
      </w:rPr>
      <w:fldChar w:fldCharType="begin"/>
    </w:r>
    <w:r w:rsidRPr="0050229B">
      <w:rPr>
        <w:rFonts w:cs="Arial"/>
        <w:sz w:val="18"/>
        <w:szCs w:val="18"/>
      </w:rPr>
      <w:instrText>NUMPAGES</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16A2A9E9"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0A384D">
      <w:rPr>
        <w:rFonts w:cs="Arial"/>
        <w:color w:val="A6A6A6" w:themeColor="background1" w:themeShade="A6"/>
        <w:sz w:val="14"/>
        <w:szCs w:val="16"/>
      </w:rPr>
      <w:t>0</w:t>
    </w:r>
    <w:r w:rsidR="00FA2167">
      <w:rPr>
        <w:rFonts w:cs="Arial"/>
        <w:color w:val="A6A6A6" w:themeColor="background1" w:themeShade="A6"/>
        <w:sz w:val="14"/>
        <w:szCs w:val="16"/>
      </w:rPr>
      <w:t>5</w:t>
    </w:r>
    <w:r>
      <w:rPr>
        <w:rFonts w:cs="Arial"/>
        <w:color w:val="A6A6A6" w:themeColor="background1" w:themeShade="A6"/>
        <w:sz w:val="14"/>
        <w:szCs w:val="16"/>
      </w:rPr>
      <w:t>/</w:t>
    </w:r>
    <w:r w:rsidR="000A384D">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1C496" w14:textId="77777777" w:rsidR="004D194E" w:rsidRDefault="004D194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A8B5C" w14:textId="77777777" w:rsidR="00954A23" w:rsidRDefault="00954A23">
      <w:r>
        <w:separator/>
      </w:r>
    </w:p>
  </w:footnote>
  <w:footnote w:type="continuationSeparator" w:id="0">
    <w:p w14:paraId="5F765F90" w14:textId="77777777" w:rsidR="00954A23" w:rsidRDefault="00954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04BDD" w14:textId="77777777" w:rsidR="004D194E" w:rsidRDefault="004D194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1D6C" w14:textId="77777777" w:rsidR="00482205" w:rsidRPr="00482205" w:rsidRDefault="00482205" w:rsidP="00482205">
    <w:pPr>
      <w:pStyle w:val="Kopfzeile"/>
      <w:rPr>
        <w:rFonts w:cs="Arial"/>
        <w:sz w:val="18"/>
      </w:rPr>
    </w:pPr>
    <w:r w:rsidRPr="00482205">
      <w:rPr>
        <w:rFonts w:cs="Arial"/>
        <w:sz w:val="18"/>
        <w:lang w:val="x-none"/>
      </w:rPr>
      <w:t xml:space="preserve">Auftraggeber: </w:t>
    </w:r>
    <w:r w:rsidRPr="00482205">
      <w:rPr>
        <w:rFonts w:cs="Arial"/>
        <w:sz w:val="18"/>
      </w:rPr>
      <w:t>Landkreis Nienburg/Weser</w:t>
    </w:r>
  </w:p>
  <w:p w14:paraId="7D867719" w14:textId="77777777" w:rsidR="00482205" w:rsidRPr="00482205" w:rsidRDefault="00482205" w:rsidP="00482205">
    <w:pPr>
      <w:pStyle w:val="Kopfzeile"/>
      <w:tabs>
        <w:tab w:val="clear" w:pos="9071"/>
        <w:tab w:val="right" w:pos="9354"/>
      </w:tabs>
      <w:rPr>
        <w:rFonts w:cs="Arial"/>
        <w:sz w:val="18"/>
        <w:lang w:val="x-none"/>
      </w:rPr>
    </w:pPr>
    <w:r w:rsidRPr="00482205">
      <w:rPr>
        <w:rFonts w:cs="Arial"/>
        <w:sz w:val="18"/>
        <w:lang w:val="x-none"/>
      </w:rPr>
      <w:t>Projekt: Bildungscampus Nienburg</w:t>
    </w:r>
  </w:p>
  <w:p w14:paraId="2A93E322" w14:textId="77777777" w:rsidR="00482205" w:rsidRPr="00482205" w:rsidRDefault="00482205" w:rsidP="00482205">
    <w:pPr>
      <w:pStyle w:val="Kopfzeile"/>
      <w:tabs>
        <w:tab w:val="clear" w:pos="9071"/>
        <w:tab w:val="right" w:pos="9354"/>
      </w:tabs>
      <w:rPr>
        <w:rFonts w:cs="Arial"/>
        <w:sz w:val="18"/>
        <w:lang w:val="x-none"/>
      </w:rPr>
    </w:pPr>
    <w:r w:rsidRPr="00482205">
      <w:rPr>
        <w:rFonts w:cs="Arial"/>
        <w:sz w:val="18"/>
        <w:lang w:val="x-none"/>
      </w:rPr>
      <w:t>Projektsteuerung und Multiprojektmanagement</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98492" w14:textId="77777777" w:rsidR="004D194E" w:rsidRDefault="004D194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omHNUFPzB1a7jJ7VxSK0l1mTBS8sgAnzKwEd0W+UrJEtL+QMUgzG+766fHttcHXUQv+rDLTVVhL7vjrkxZkEFQ==" w:salt="on7NDID0dLtXX+rbC57rz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C4BC4"/>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26A6D"/>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34A0"/>
    <w:rsid w:val="00354F00"/>
    <w:rsid w:val="00362D3B"/>
    <w:rsid w:val="00364438"/>
    <w:rsid w:val="00364B74"/>
    <w:rsid w:val="00384C5B"/>
    <w:rsid w:val="00385A72"/>
    <w:rsid w:val="00393FE8"/>
    <w:rsid w:val="00394807"/>
    <w:rsid w:val="003A678A"/>
    <w:rsid w:val="003B031D"/>
    <w:rsid w:val="003B5009"/>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82205"/>
    <w:rsid w:val="00487F42"/>
    <w:rsid w:val="00492F56"/>
    <w:rsid w:val="00493824"/>
    <w:rsid w:val="00495ABE"/>
    <w:rsid w:val="004964FA"/>
    <w:rsid w:val="00497EDA"/>
    <w:rsid w:val="004A13AE"/>
    <w:rsid w:val="004A3388"/>
    <w:rsid w:val="004A3AFA"/>
    <w:rsid w:val="004B0E16"/>
    <w:rsid w:val="004B2EFA"/>
    <w:rsid w:val="004B5AAF"/>
    <w:rsid w:val="004C1345"/>
    <w:rsid w:val="004C43CF"/>
    <w:rsid w:val="004C47E6"/>
    <w:rsid w:val="004C48E3"/>
    <w:rsid w:val="004D02EB"/>
    <w:rsid w:val="004D07A4"/>
    <w:rsid w:val="004D0A0B"/>
    <w:rsid w:val="004D194E"/>
    <w:rsid w:val="004D58F4"/>
    <w:rsid w:val="004D703E"/>
    <w:rsid w:val="004E6077"/>
    <w:rsid w:val="004F55F6"/>
    <w:rsid w:val="004F7848"/>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114"/>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6930"/>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8FE"/>
    <w:rsid w:val="008B1C2F"/>
    <w:rsid w:val="008B27D7"/>
    <w:rsid w:val="008B69FD"/>
    <w:rsid w:val="008D79B6"/>
    <w:rsid w:val="008F284D"/>
    <w:rsid w:val="008F4BCB"/>
    <w:rsid w:val="008F6B59"/>
    <w:rsid w:val="008F7469"/>
    <w:rsid w:val="00905D25"/>
    <w:rsid w:val="00910389"/>
    <w:rsid w:val="0093185D"/>
    <w:rsid w:val="0093408E"/>
    <w:rsid w:val="009344FE"/>
    <w:rsid w:val="009347C6"/>
    <w:rsid w:val="00942C9D"/>
    <w:rsid w:val="00944AAE"/>
    <w:rsid w:val="00953963"/>
    <w:rsid w:val="00954A23"/>
    <w:rsid w:val="00956F11"/>
    <w:rsid w:val="009607C3"/>
    <w:rsid w:val="00960E28"/>
    <w:rsid w:val="00965391"/>
    <w:rsid w:val="00974FD2"/>
    <w:rsid w:val="0097587E"/>
    <w:rsid w:val="00976DC1"/>
    <w:rsid w:val="00981005"/>
    <w:rsid w:val="009829CC"/>
    <w:rsid w:val="0098414B"/>
    <w:rsid w:val="0099048D"/>
    <w:rsid w:val="00993AF5"/>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1035"/>
    <w:rsid w:val="00B32F4E"/>
    <w:rsid w:val="00B34376"/>
    <w:rsid w:val="00B347A9"/>
    <w:rsid w:val="00B40F4C"/>
    <w:rsid w:val="00B415AD"/>
    <w:rsid w:val="00B416E1"/>
    <w:rsid w:val="00B43FE0"/>
    <w:rsid w:val="00B4602A"/>
    <w:rsid w:val="00B536DD"/>
    <w:rsid w:val="00B53A47"/>
    <w:rsid w:val="00B56520"/>
    <w:rsid w:val="00B61F7E"/>
    <w:rsid w:val="00B70A53"/>
    <w:rsid w:val="00B73026"/>
    <w:rsid w:val="00B764B0"/>
    <w:rsid w:val="00B80A72"/>
    <w:rsid w:val="00B82DF4"/>
    <w:rsid w:val="00B84345"/>
    <w:rsid w:val="00B843B7"/>
    <w:rsid w:val="00B84745"/>
    <w:rsid w:val="00B9632F"/>
    <w:rsid w:val="00BA1608"/>
    <w:rsid w:val="00BA3760"/>
    <w:rsid w:val="00BA468A"/>
    <w:rsid w:val="00BB3145"/>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0FFF"/>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5EED"/>
    <w:rsid w:val="00D7730B"/>
    <w:rsid w:val="00D81299"/>
    <w:rsid w:val="00D81926"/>
    <w:rsid w:val="00D846C2"/>
    <w:rsid w:val="00D93431"/>
    <w:rsid w:val="00DA11E3"/>
    <w:rsid w:val="00DA2B59"/>
    <w:rsid w:val="00DA2C06"/>
    <w:rsid w:val="00DB1D21"/>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6776C"/>
    <w:rsid w:val="00F71D03"/>
    <w:rsid w:val="00F82593"/>
    <w:rsid w:val="00F95384"/>
    <w:rsid w:val="00FA2167"/>
    <w:rsid w:val="00FA4BE2"/>
    <w:rsid w:val="00FA4C73"/>
    <w:rsid w:val="00FA60A1"/>
    <w:rsid w:val="00FB33CB"/>
    <w:rsid w:val="00FC0640"/>
    <w:rsid w:val="00FC16F6"/>
    <w:rsid w:val="00FC5E75"/>
    <w:rsid w:val="00FD1247"/>
    <w:rsid w:val="00FD416E"/>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keywords/>
  <cp:lastModifiedBy>Marie Ekaterina Palm</cp:lastModifiedBy>
  <cp:revision>15</cp:revision>
  <cp:lastPrinted>2019-05-07T11:45:00Z</cp:lastPrinted>
  <dcterms:created xsi:type="dcterms:W3CDTF">2022-10-27T13:43:00Z</dcterms:created>
  <dcterms:modified xsi:type="dcterms:W3CDTF">2026-06-08T15:12:00Z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